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511F5" w14:textId="77777777" w:rsidR="00860A5F" w:rsidRDefault="00860A5F" w:rsidP="00F004DD">
      <w:pPr>
        <w:jc w:val="right"/>
        <w:rPr>
          <w:rFonts w:ascii="Source Sans Pro" w:hAnsi="Source Sans Pro"/>
          <w:b/>
          <w:bCs/>
        </w:rPr>
      </w:pPr>
    </w:p>
    <w:p w14:paraId="18A719BA" w14:textId="05A987E9" w:rsidR="00C12D8F" w:rsidRPr="00FF5BE5" w:rsidRDefault="00F004DD" w:rsidP="00F004DD">
      <w:pPr>
        <w:jc w:val="right"/>
        <w:rPr>
          <w:rFonts w:ascii="Source Sans Pro" w:hAnsi="Source Sans Pro"/>
          <w:b/>
          <w:bCs/>
        </w:rPr>
      </w:pPr>
      <w:r w:rsidRPr="00FF5BE5">
        <w:rPr>
          <w:rFonts w:ascii="Source Sans Pro" w:hAnsi="Source Sans Pro"/>
          <w:b/>
          <w:bCs/>
        </w:rPr>
        <w:t xml:space="preserve">Priloga </w:t>
      </w:r>
      <w:r w:rsidR="00D1664E">
        <w:rPr>
          <w:rFonts w:ascii="Source Sans Pro" w:hAnsi="Source Sans Pro"/>
          <w:b/>
          <w:bCs/>
        </w:rPr>
        <w:t>5</w:t>
      </w:r>
    </w:p>
    <w:p w14:paraId="432B5C79" w14:textId="5C551A70" w:rsidR="00860A5F" w:rsidRDefault="00860A5F" w:rsidP="00860A5F">
      <w:pPr>
        <w:jc w:val="center"/>
        <w:rPr>
          <w:rFonts w:ascii="Source Sans Pro" w:hAnsi="Source Sans Pro"/>
          <w:b/>
          <w:iCs/>
        </w:rPr>
      </w:pPr>
    </w:p>
    <w:p w14:paraId="47E411C1" w14:textId="77777777" w:rsidR="00D1664E" w:rsidRDefault="00D1664E" w:rsidP="00860A5F">
      <w:pPr>
        <w:jc w:val="center"/>
        <w:rPr>
          <w:rFonts w:ascii="Source Sans Pro" w:hAnsi="Source Sans Pro"/>
          <w:b/>
          <w:iCs/>
        </w:rPr>
      </w:pPr>
    </w:p>
    <w:p w14:paraId="74635ABC" w14:textId="77777777" w:rsidR="00860A5F" w:rsidRDefault="00860A5F" w:rsidP="00860A5F">
      <w:pPr>
        <w:jc w:val="center"/>
        <w:rPr>
          <w:rFonts w:ascii="Source Sans Pro" w:hAnsi="Source Sans Pro"/>
          <w:b/>
          <w:iCs/>
        </w:rPr>
      </w:pPr>
    </w:p>
    <w:p w14:paraId="4246719D" w14:textId="71877368" w:rsidR="00B55720" w:rsidRPr="00860A5F" w:rsidRDefault="00860A5F" w:rsidP="00860A5F">
      <w:pPr>
        <w:jc w:val="center"/>
        <w:rPr>
          <w:rFonts w:ascii="Source Sans Pro" w:hAnsi="Source Sans Pro"/>
          <w:b/>
          <w:iCs/>
        </w:rPr>
      </w:pPr>
      <w:r w:rsidRPr="00860A5F">
        <w:rPr>
          <w:rFonts w:ascii="Source Sans Pro" w:hAnsi="Source Sans Pro"/>
          <w:b/>
          <w:iCs/>
        </w:rPr>
        <w:t>IZJAVA O ZAHTEVANI KADROVSKI ZASEDBI</w:t>
      </w:r>
    </w:p>
    <w:p w14:paraId="23816363" w14:textId="5676572C" w:rsidR="00B55720" w:rsidRDefault="00B55720" w:rsidP="00860A5F">
      <w:pPr>
        <w:jc w:val="center"/>
        <w:rPr>
          <w:rFonts w:ascii="Source Sans Pro" w:hAnsi="Source Sans Pro" w:cs="Tahoma"/>
          <w:b/>
          <w:color w:val="1F3864"/>
        </w:rPr>
      </w:pPr>
    </w:p>
    <w:p w14:paraId="7FA8FAFE" w14:textId="0595E800" w:rsidR="00860A5F" w:rsidRPr="00C067F1" w:rsidRDefault="00860A5F" w:rsidP="00860A5F">
      <w:pPr>
        <w:jc w:val="center"/>
        <w:rPr>
          <w:rFonts w:ascii="Source Sans Pro" w:hAnsi="Source Sans Pro" w:cs="Tahoma"/>
          <w:b/>
          <w:bCs/>
        </w:rPr>
      </w:pPr>
      <w:r>
        <w:rPr>
          <w:rFonts w:ascii="Source Sans Pro" w:hAnsi="Source Sans Pro"/>
          <w:b/>
          <w:iCs/>
        </w:rPr>
        <w:t xml:space="preserve">PREDMET </w:t>
      </w:r>
      <w:r w:rsidR="00493693">
        <w:rPr>
          <w:rFonts w:ascii="Source Sans Pro" w:hAnsi="Source Sans Pro"/>
          <w:b/>
          <w:iCs/>
        </w:rPr>
        <w:t xml:space="preserve">JAVNEGA </w:t>
      </w:r>
      <w:r>
        <w:rPr>
          <w:rFonts w:ascii="Source Sans Pro" w:hAnsi="Source Sans Pro"/>
          <w:b/>
          <w:iCs/>
        </w:rPr>
        <w:t xml:space="preserve">NAROČILA: </w:t>
      </w:r>
      <w:r w:rsidRPr="00C067F1">
        <w:rPr>
          <w:rFonts w:ascii="Source Sans Pro" w:hAnsi="Source Sans Pro"/>
          <w:b/>
          <w:iCs/>
        </w:rPr>
        <w:t>IZBI</w:t>
      </w:r>
      <w:r w:rsidRPr="00C067F1">
        <w:rPr>
          <w:rFonts w:ascii="Source Sans Pro" w:hAnsi="Source Sans Pro" w:cs="Tahoma"/>
          <w:b/>
          <w:bCs/>
        </w:rPr>
        <w:t xml:space="preserve">RA IZVAJALCA ZA IZVAJANJE STORITEV ČIŠČENJA IN VZDRŽEVANJA JAVNIH POVRŠIN </w:t>
      </w:r>
      <w:r w:rsidR="00AE31A4">
        <w:rPr>
          <w:rFonts w:ascii="Source Sans Pro" w:hAnsi="Source Sans Pro" w:cs="Tahoma"/>
          <w:b/>
          <w:bCs/>
        </w:rPr>
        <w:t xml:space="preserve">IN OBJEKTOV </w:t>
      </w:r>
      <w:r w:rsidRPr="00C067F1">
        <w:rPr>
          <w:rFonts w:ascii="Source Sans Pro" w:hAnsi="Source Sans Pro" w:cs="Tahoma"/>
          <w:b/>
          <w:bCs/>
        </w:rPr>
        <w:t xml:space="preserve">NA OBMOČJU OBČINE PIRAN </w:t>
      </w:r>
    </w:p>
    <w:p w14:paraId="14FB16DE" w14:textId="77777777" w:rsidR="00860A5F" w:rsidRPr="00FF5BE5" w:rsidRDefault="00860A5F" w:rsidP="00B55720">
      <w:pPr>
        <w:rPr>
          <w:rFonts w:ascii="Source Sans Pro" w:hAnsi="Source Sans Pro" w:cs="Tahoma"/>
          <w:b/>
          <w:color w:val="1F3864"/>
        </w:rPr>
      </w:pPr>
    </w:p>
    <w:p w14:paraId="4698727F" w14:textId="1389F581" w:rsidR="00860A5F" w:rsidRDefault="00860A5F" w:rsidP="00860A5F">
      <w:pPr>
        <w:rPr>
          <w:rFonts w:ascii="Source Sans Pro" w:hAnsi="Source Sans Pro"/>
        </w:rPr>
      </w:pPr>
    </w:p>
    <w:p w14:paraId="2E9C07EB" w14:textId="77777777" w:rsidR="00D1664E" w:rsidRDefault="00D1664E" w:rsidP="00860A5F">
      <w:pPr>
        <w:rPr>
          <w:rFonts w:ascii="Source Sans Pro" w:hAnsi="Source Sans Pro"/>
        </w:rPr>
      </w:pPr>
    </w:p>
    <w:p w14:paraId="3E4A6CFF" w14:textId="52DB6AAE" w:rsidR="00860A5F" w:rsidRPr="00860A5F" w:rsidRDefault="00860A5F" w:rsidP="00860A5F">
      <w:pPr>
        <w:rPr>
          <w:rFonts w:ascii="Source Sans Pro" w:hAnsi="Source Sans Pro"/>
        </w:rPr>
      </w:pPr>
      <w:r w:rsidRPr="00860A5F">
        <w:rPr>
          <w:rFonts w:ascii="Source Sans Pro" w:hAnsi="Source Sans Pro"/>
        </w:rPr>
        <w:t>Ponudnik:</w:t>
      </w:r>
    </w:p>
    <w:p w14:paraId="48444F66" w14:textId="77777777" w:rsidR="00860A5F" w:rsidRPr="00860A5F" w:rsidRDefault="00860A5F" w:rsidP="00860A5F">
      <w:pPr>
        <w:rPr>
          <w:rFonts w:ascii="Source Sans Pro" w:hAnsi="Source Sans Pro"/>
        </w:rPr>
      </w:pPr>
    </w:p>
    <w:p w14:paraId="7FA6D0F2" w14:textId="77777777" w:rsidR="00860A5F" w:rsidRPr="00860A5F" w:rsidRDefault="00860A5F" w:rsidP="00860A5F">
      <w:pPr>
        <w:rPr>
          <w:rFonts w:ascii="Source Sans Pro" w:hAnsi="Source Sans Pro"/>
        </w:rPr>
      </w:pPr>
      <w:r w:rsidRPr="00860A5F">
        <w:rPr>
          <w:rFonts w:ascii="Source Sans Pro" w:hAnsi="Source Sans Pro"/>
        </w:rPr>
        <w:t>---------------------------------------------------------------</w:t>
      </w:r>
    </w:p>
    <w:p w14:paraId="3DAACC66" w14:textId="77777777" w:rsidR="00860A5F" w:rsidRPr="00860A5F" w:rsidRDefault="00860A5F" w:rsidP="00860A5F">
      <w:pPr>
        <w:rPr>
          <w:rFonts w:ascii="Source Sans Pro" w:hAnsi="Source Sans Pro"/>
        </w:rPr>
      </w:pPr>
    </w:p>
    <w:p w14:paraId="5C7041E4" w14:textId="77777777" w:rsidR="00860A5F" w:rsidRPr="00860A5F" w:rsidRDefault="00860A5F" w:rsidP="00860A5F">
      <w:pPr>
        <w:rPr>
          <w:rFonts w:ascii="Source Sans Pro" w:hAnsi="Source Sans Pro"/>
        </w:rPr>
      </w:pPr>
      <w:r w:rsidRPr="00860A5F">
        <w:rPr>
          <w:rFonts w:ascii="Source Sans Pro" w:hAnsi="Source Sans Pro"/>
        </w:rPr>
        <w:t>----------------------------------------------------------------</w:t>
      </w:r>
    </w:p>
    <w:p w14:paraId="599CA3B0" w14:textId="77777777" w:rsidR="00860A5F" w:rsidRPr="00860A5F" w:rsidRDefault="00860A5F" w:rsidP="00860A5F">
      <w:pPr>
        <w:rPr>
          <w:rFonts w:ascii="Source Sans Pro" w:hAnsi="Source Sans Pro"/>
        </w:rPr>
      </w:pPr>
    </w:p>
    <w:p w14:paraId="69408B4D" w14:textId="77777777" w:rsidR="00860A5F" w:rsidRPr="00860A5F" w:rsidRDefault="00860A5F" w:rsidP="00860A5F">
      <w:pPr>
        <w:rPr>
          <w:rFonts w:ascii="Source Sans Pro" w:hAnsi="Source Sans Pro"/>
        </w:rPr>
      </w:pPr>
      <w:r w:rsidRPr="00860A5F">
        <w:rPr>
          <w:rFonts w:ascii="Source Sans Pro" w:hAnsi="Source Sans Pro"/>
        </w:rPr>
        <w:t>-----------------------------------------------------------------</w:t>
      </w:r>
    </w:p>
    <w:p w14:paraId="6C2CE62E" w14:textId="32E882BC" w:rsidR="00860A5F" w:rsidRDefault="00860A5F" w:rsidP="00860A5F">
      <w:pPr>
        <w:rPr>
          <w:rFonts w:ascii="Source Sans Pro" w:hAnsi="Source Sans Pro"/>
        </w:rPr>
      </w:pPr>
    </w:p>
    <w:p w14:paraId="1CEC4143" w14:textId="2E906E73" w:rsidR="00D1664E" w:rsidRDefault="00D1664E" w:rsidP="00860A5F">
      <w:pPr>
        <w:rPr>
          <w:rFonts w:ascii="Source Sans Pro" w:hAnsi="Source Sans Pro"/>
        </w:rPr>
      </w:pPr>
    </w:p>
    <w:p w14:paraId="75E9F3B6" w14:textId="77777777" w:rsidR="00D1664E" w:rsidRPr="00860A5F" w:rsidRDefault="00D1664E" w:rsidP="00860A5F">
      <w:pPr>
        <w:rPr>
          <w:rFonts w:ascii="Source Sans Pro" w:hAnsi="Source Sans Pro"/>
        </w:rPr>
      </w:pPr>
    </w:p>
    <w:p w14:paraId="617A7C66" w14:textId="04F14096" w:rsidR="00F858DE" w:rsidRDefault="00F858DE" w:rsidP="00F858DE">
      <w:pPr>
        <w:jc w:val="both"/>
        <w:rPr>
          <w:rFonts w:ascii="Source Sans Pro" w:hAnsi="Source Sans Pro" w:cs="Tahoma"/>
          <w:bCs/>
        </w:rPr>
      </w:pPr>
      <w:r>
        <w:rPr>
          <w:rFonts w:ascii="Source Sans Pro" w:hAnsi="Source Sans Pro" w:cs="Tahoma"/>
          <w:bCs/>
        </w:rPr>
        <w:t xml:space="preserve">V skladu z javnim razpisom </w:t>
      </w:r>
      <w:r>
        <w:rPr>
          <w:rFonts w:ascii="Source Sans Pro" w:hAnsi="Source Sans Pro"/>
          <w:bCs/>
        </w:rPr>
        <w:t xml:space="preserve">»IZBIRA IZVAJALCA </w:t>
      </w:r>
      <w:r>
        <w:rPr>
          <w:rFonts w:ascii="Source Sans Pro" w:hAnsi="Source Sans Pro" w:cs="Tahoma"/>
          <w:bCs/>
        </w:rPr>
        <w:t xml:space="preserve">ZA IZVAJANJE STORITEV ČIŠČENJA IN VZDRŽEVANJA JAVNIH POVRŠIN IN OBJEKTOV NA OBMOČJU OBČINE PIRAN«, objavljenim na portalu javnih naročil, štev.______________, z dne _____________,  in na portalu TED z dne </w:t>
      </w:r>
      <w:r>
        <w:rPr>
          <w:rFonts w:ascii="Source Sans Pro" w:hAnsi="Source Sans Pro"/>
          <w:bCs/>
        </w:rPr>
        <w:t>(Dodatek k Ur. l EU št) ._____________________ dne _________________,</w:t>
      </w:r>
      <w:bookmarkStart w:id="0" w:name="_Hlk31644069"/>
      <w:r>
        <w:rPr>
          <w:rFonts w:ascii="Source Sans Pro" w:hAnsi="Source Sans Pro" w:cs="Tahoma"/>
          <w:bCs/>
        </w:rPr>
        <w:t xml:space="preserve">« </w:t>
      </w:r>
      <w:bookmarkEnd w:id="0"/>
      <w:r>
        <w:rPr>
          <w:rFonts w:ascii="Source Sans Pro" w:hAnsi="Source Sans Pro" w:cs="Tahoma"/>
          <w:bCs/>
        </w:rPr>
        <w:t xml:space="preserve"> izjavljamo, da bomo ves čas izvajanja javnega naročila razpolagali z:</w:t>
      </w:r>
    </w:p>
    <w:p w14:paraId="1187716B" w14:textId="2B378754" w:rsidR="00860A5F" w:rsidRDefault="00860A5F" w:rsidP="00860A5F">
      <w:pPr>
        <w:rPr>
          <w:rFonts w:ascii="Source Sans Pro" w:hAnsi="Source Sans Pro"/>
        </w:rPr>
      </w:pPr>
    </w:p>
    <w:p w14:paraId="0C4F5EE3" w14:textId="77777777" w:rsidR="00D1664E" w:rsidRPr="00860A5F" w:rsidRDefault="00D1664E" w:rsidP="00860A5F">
      <w:pPr>
        <w:rPr>
          <w:rFonts w:ascii="Source Sans Pro" w:hAnsi="Source Sans Pro"/>
        </w:rPr>
      </w:pPr>
    </w:p>
    <w:p w14:paraId="3020C290" w14:textId="335EA20B" w:rsidR="00860A5F" w:rsidRPr="00860A5F" w:rsidRDefault="00860A5F" w:rsidP="00860A5F">
      <w:pPr>
        <w:pStyle w:val="ListParagraph"/>
        <w:numPr>
          <w:ilvl w:val="0"/>
          <w:numId w:val="27"/>
        </w:numPr>
        <w:spacing w:line="240" w:lineRule="auto"/>
        <w:contextualSpacing w:val="0"/>
        <w:jc w:val="left"/>
        <w:rPr>
          <w:rFonts w:ascii="Source Sans Pro" w:hAnsi="Source Sans Pro"/>
          <w:i/>
          <w:sz w:val="24"/>
          <w:szCs w:val="24"/>
        </w:rPr>
      </w:pPr>
      <w:r w:rsidRPr="00860A5F">
        <w:rPr>
          <w:rFonts w:ascii="Source Sans Pro" w:hAnsi="Source Sans Pro"/>
          <w:sz w:val="24"/>
          <w:szCs w:val="24"/>
        </w:rPr>
        <w:t xml:space="preserve">Število zaposlenih delavcev: </w:t>
      </w:r>
      <w:r w:rsidR="00D1664E">
        <w:rPr>
          <w:rFonts w:ascii="Source Sans Pro" w:hAnsi="Source Sans Pro"/>
          <w:sz w:val="24"/>
          <w:szCs w:val="24"/>
        </w:rPr>
        <w:t xml:space="preserve">                                </w:t>
      </w:r>
      <w:r w:rsidRPr="00860A5F">
        <w:rPr>
          <w:rFonts w:ascii="Source Sans Pro" w:hAnsi="Source Sans Pro"/>
          <w:sz w:val="24"/>
          <w:szCs w:val="24"/>
        </w:rPr>
        <w:t>………………………………………….</w:t>
      </w:r>
    </w:p>
    <w:p w14:paraId="73D4CCE0" w14:textId="77777777" w:rsidR="00860A5F" w:rsidRPr="00860A5F" w:rsidRDefault="00860A5F" w:rsidP="00860A5F">
      <w:pPr>
        <w:rPr>
          <w:rFonts w:ascii="Source Sans Pro" w:hAnsi="Source Sans Pro"/>
          <w:i/>
        </w:rPr>
      </w:pPr>
    </w:p>
    <w:p w14:paraId="45C4A0EA" w14:textId="77777777" w:rsidR="00860A5F" w:rsidRPr="00860A5F" w:rsidRDefault="00860A5F" w:rsidP="00860A5F">
      <w:pPr>
        <w:pStyle w:val="ListParagraph"/>
        <w:numPr>
          <w:ilvl w:val="0"/>
          <w:numId w:val="27"/>
        </w:numPr>
        <w:spacing w:line="240" w:lineRule="auto"/>
        <w:contextualSpacing w:val="0"/>
        <w:jc w:val="left"/>
        <w:rPr>
          <w:rFonts w:ascii="Source Sans Pro" w:hAnsi="Source Sans Pro"/>
          <w:i/>
          <w:sz w:val="24"/>
          <w:szCs w:val="24"/>
        </w:rPr>
      </w:pPr>
      <w:r w:rsidRPr="00860A5F">
        <w:rPr>
          <w:rFonts w:ascii="Source Sans Pro" w:hAnsi="Source Sans Pro"/>
          <w:sz w:val="24"/>
          <w:szCs w:val="24"/>
        </w:rPr>
        <w:t>Število zaposlenih delavcev za nedoločen čas: ……….……………………………….</w:t>
      </w:r>
    </w:p>
    <w:p w14:paraId="687BE648" w14:textId="5BF7D4DF" w:rsidR="00860A5F" w:rsidRDefault="00860A5F" w:rsidP="00860A5F">
      <w:pPr>
        <w:pStyle w:val="ListParagraph"/>
        <w:rPr>
          <w:rFonts w:ascii="Source Sans Pro" w:hAnsi="Source Sans Pro"/>
          <w:i/>
          <w:sz w:val="24"/>
          <w:szCs w:val="24"/>
        </w:rPr>
      </w:pPr>
    </w:p>
    <w:p w14:paraId="4DAE67DF" w14:textId="77777777" w:rsidR="00D1664E" w:rsidRPr="00860A5F" w:rsidRDefault="00D1664E" w:rsidP="00860A5F">
      <w:pPr>
        <w:pStyle w:val="ListParagraph"/>
        <w:rPr>
          <w:rFonts w:ascii="Source Sans Pro" w:hAnsi="Source Sans Pro"/>
          <w:i/>
          <w:sz w:val="24"/>
          <w:szCs w:val="24"/>
        </w:rPr>
      </w:pPr>
    </w:p>
    <w:p w14:paraId="6A5CF24B" w14:textId="77777777" w:rsidR="00860A5F" w:rsidRPr="00860A5F" w:rsidRDefault="00860A5F" w:rsidP="00860A5F">
      <w:pPr>
        <w:jc w:val="both"/>
        <w:rPr>
          <w:rFonts w:ascii="Source Sans Pro" w:hAnsi="Source Sans Pro"/>
          <w:i/>
        </w:rPr>
      </w:pPr>
      <w:r w:rsidRPr="00860A5F">
        <w:rPr>
          <w:rFonts w:ascii="Source Sans Pro" w:hAnsi="Source Sans Pro"/>
          <w:b/>
        </w:rPr>
        <w:t>Priloge</w:t>
      </w:r>
      <w:r w:rsidRPr="00860A5F">
        <w:rPr>
          <w:rFonts w:ascii="Source Sans Pro" w:hAnsi="Source Sans Pro"/>
        </w:rPr>
        <w:t xml:space="preserve">:  </w:t>
      </w:r>
    </w:p>
    <w:p w14:paraId="0AC82102" w14:textId="510DF89A" w:rsidR="00860A5F" w:rsidRPr="00860A5F" w:rsidRDefault="00860A5F" w:rsidP="00860A5F">
      <w:pPr>
        <w:jc w:val="both"/>
        <w:rPr>
          <w:rFonts w:ascii="Source Sans Pro" w:hAnsi="Source Sans Pro"/>
          <w:i/>
        </w:rPr>
      </w:pPr>
      <w:r w:rsidRPr="00860A5F">
        <w:rPr>
          <w:rFonts w:ascii="Source Sans Pro" w:hAnsi="Source Sans Pro"/>
        </w:rPr>
        <w:t xml:space="preserve">fotokopije pogodb </w:t>
      </w:r>
      <w:r w:rsidR="00D1664E">
        <w:rPr>
          <w:rFonts w:ascii="Source Sans Pro" w:hAnsi="Source Sans Pro"/>
        </w:rPr>
        <w:t xml:space="preserve">za vse delavce </w:t>
      </w:r>
      <w:r w:rsidRPr="00860A5F">
        <w:rPr>
          <w:rFonts w:ascii="Source Sans Pro" w:hAnsi="Source Sans Pro"/>
        </w:rPr>
        <w:t>o zaposlitvi in potrdilo Zavoda za zaposlovanje o prijavi predloženih pogodb (obrazec M1 ali M3).</w:t>
      </w:r>
    </w:p>
    <w:p w14:paraId="3AA70392" w14:textId="7037BC93" w:rsidR="00860A5F" w:rsidRPr="00860A5F" w:rsidRDefault="00860A5F" w:rsidP="00860A5F">
      <w:pPr>
        <w:numPr>
          <w:ilvl w:val="0"/>
          <w:numId w:val="29"/>
        </w:numPr>
        <w:rPr>
          <w:rFonts w:ascii="Source Sans Pro" w:hAnsi="Source Sans Pro"/>
          <w:i/>
        </w:rPr>
      </w:pPr>
      <w:r w:rsidRPr="00860A5F">
        <w:rPr>
          <w:rFonts w:ascii="Source Sans Pro" w:hAnsi="Source Sans Pro"/>
        </w:rPr>
        <w:t>Število zaposlenih delavcev za nedoločen čas, ki imajo vozniški izpit B kategorije</w:t>
      </w:r>
      <w:r w:rsidR="00D1664E">
        <w:rPr>
          <w:rFonts w:ascii="Source Sans Pro" w:hAnsi="Source Sans Pro"/>
        </w:rPr>
        <w:t xml:space="preserve"> z najmanj 3 leti izkušenj na tovornih vozilih do 3,5 t skupne teže</w:t>
      </w:r>
      <w:r w:rsidRPr="00860A5F">
        <w:rPr>
          <w:rFonts w:ascii="Source Sans Pro" w:hAnsi="Source Sans Pro"/>
        </w:rPr>
        <w:t xml:space="preserve">:  ……………;  </w:t>
      </w:r>
    </w:p>
    <w:p w14:paraId="3440DA92" w14:textId="68003B89" w:rsidR="00860A5F" w:rsidRPr="00D1664E" w:rsidRDefault="00860A5F" w:rsidP="00860A5F">
      <w:pPr>
        <w:numPr>
          <w:ilvl w:val="0"/>
          <w:numId w:val="29"/>
        </w:numPr>
        <w:rPr>
          <w:rFonts w:ascii="Source Sans Pro" w:hAnsi="Source Sans Pro"/>
          <w:i/>
        </w:rPr>
      </w:pPr>
      <w:r w:rsidRPr="00860A5F">
        <w:rPr>
          <w:rFonts w:ascii="Source Sans Pro" w:hAnsi="Source Sans Pro"/>
        </w:rPr>
        <w:t>Število zaposlenih delavcev za nedoločen čas z izpitom B+C kategorije</w:t>
      </w:r>
      <w:r w:rsidR="00D1664E">
        <w:rPr>
          <w:rFonts w:ascii="Source Sans Pro" w:hAnsi="Source Sans Pro"/>
        </w:rPr>
        <w:t xml:space="preserve"> z najmanj enim letom izkušenj na tovornih vozilih do 10 t skupne teže</w:t>
      </w:r>
      <w:r w:rsidRPr="00860A5F">
        <w:rPr>
          <w:rFonts w:ascii="Source Sans Pro" w:hAnsi="Source Sans Pro"/>
        </w:rPr>
        <w:t xml:space="preserve">:  ……………; </w:t>
      </w:r>
    </w:p>
    <w:p w14:paraId="10D3272F" w14:textId="559E79A0" w:rsidR="00D1664E" w:rsidRPr="00860A5F" w:rsidRDefault="00D1664E" w:rsidP="00860A5F">
      <w:pPr>
        <w:numPr>
          <w:ilvl w:val="0"/>
          <w:numId w:val="29"/>
        </w:numPr>
        <w:rPr>
          <w:rFonts w:ascii="Source Sans Pro" w:hAnsi="Source Sans Pro"/>
          <w:i/>
        </w:rPr>
      </w:pPr>
      <w:r>
        <w:rPr>
          <w:rFonts w:ascii="Source Sans Pro" w:hAnsi="Source Sans Pro"/>
        </w:rPr>
        <w:t>Število zaposlenih delavcev za delo z motorno žago na višini …………..;</w:t>
      </w:r>
    </w:p>
    <w:p w14:paraId="370DE769" w14:textId="36D3AF54" w:rsidR="00860A5F" w:rsidRDefault="00860A5F" w:rsidP="00860A5F">
      <w:pPr>
        <w:rPr>
          <w:rFonts w:ascii="Source Sans Pro" w:hAnsi="Source Sans Pro"/>
        </w:rPr>
      </w:pPr>
      <w:r w:rsidRPr="00860A5F">
        <w:rPr>
          <w:rFonts w:ascii="Source Sans Pro" w:hAnsi="Source Sans Pro"/>
        </w:rPr>
        <w:t xml:space="preserve">   </w:t>
      </w:r>
    </w:p>
    <w:p w14:paraId="71F9F0C5" w14:textId="1C96ABCE" w:rsidR="00D1664E" w:rsidRDefault="00D1664E" w:rsidP="00860A5F">
      <w:pPr>
        <w:rPr>
          <w:rFonts w:ascii="Source Sans Pro" w:hAnsi="Source Sans Pro"/>
        </w:rPr>
      </w:pPr>
    </w:p>
    <w:p w14:paraId="5B49C996" w14:textId="38C771D5" w:rsidR="00D1664E" w:rsidRDefault="00D1664E" w:rsidP="00860A5F">
      <w:pPr>
        <w:rPr>
          <w:rFonts w:ascii="Source Sans Pro" w:hAnsi="Source Sans Pro"/>
        </w:rPr>
      </w:pPr>
    </w:p>
    <w:p w14:paraId="5666D943" w14:textId="77777777" w:rsidR="00D1664E" w:rsidRPr="00860A5F" w:rsidRDefault="00D1664E" w:rsidP="00860A5F">
      <w:pPr>
        <w:rPr>
          <w:rFonts w:ascii="Source Sans Pro" w:hAnsi="Source Sans Pro"/>
          <w:i/>
        </w:rPr>
      </w:pPr>
    </w:p>
    <w:p w14:paraId="2B736EDA" w14:textId="77777777" w:rsidR="00860A5F" w:rsidRPr="00860A5F" w:rsidRDefault="00860A5F" w:rsidP="00860A5F">
      <w:pPr>
        <w:rPr>
          <w:rFonts w:ascii="Source Sans Pro" w:hAnsi="Source Sans Pro"/>
          <w:i/>
        </w:rPr>
      </w:pPr>
      <w:r w:rsidRPr="00860A5F">
        <w:rPr>
          <w:rFonts w:ascii="Source Sans Pro" w:hAnsi="Source Sans Pro"/>
          <w:b/>
        </w:rPr>
        <w:t>Priloge</w:t>
      </w:r>
      <w:r w:rsidRPr="00860A5F">
        <w:rPr>
          <w:rFonts w:ascii="Source Sans Pro" w:hAnsi="Source Sans Pro"/>
        </w:rPr>
        <w:t xml:space="preserve">:  </w:t>
      </w:r>
    </w:p>
    <w:p w14:paraId="06707485" w14:textId="63B4D551" w:rsidR="00860A5F" w:rsidRPr="00196C26" w:rsidRDefault="00860A5F" w:rsidP="00860A5F">
      <w:pPr>
        <w:pStyle w:val="ListParagraph"/>
        <w:numPr>
          <w:ilvl w:val="0"/>
          <w:numId w:val="28"/>
        </w:numPr>
        <w:spacing w:line="240" w:lineRule="auto"/>
        <w:contextualSpacing w:val="0"/>
        <w:jc w:val="left"/>
        <w:rPr>
          <w:rFonts w:ascii="Source Sans Pro" w:hAnsi="Source Sans Pro"/>
          <w:i/>
          <w:sz w:val="24"/>
          <w:szCs w:val="24"/>
        </w:rPr>
      </w:pPr>
      <w:r w:rsidRPr="00860A5F">
        <w:rPr>
          <w:rFonts w:ascii="Source Sans Pro" w:hAnsi="Source Sans Pro"/>
          <w:sz w:val="24"/>
          <w:szCs w:val="24"/>
        </w:rPr>
        <w:t>fotokopije vozniških dovoljenj (za…….….. delavcev) ;</w:t>
      </w:r>
    </w:p>
    <w:p w14:paraId="52D859E4" w14:textId="2563E1BB" w:rsidR="00630298" w:rsidRPr="00196C26" w:rsidRDefault="00196C26" w:rsidP="00630298">
      <w:pPr>
        <w:pStyle w:val="ListParagraph"/>
        <w:numPr>
          <w:ilvl w:val="0"/>
          <w:numId w:val="28"/>
        </w:numPr>
        <w:spacing w:line="240" w:lineRule="auto"/>
        <w:contextualSpacing w:val="0"/>
        <w:jc w:val="left"/>
        <w:rPr>
          <w:rFonts w:ascii="Source Sans Pro" w:hAnsi="Source Sans Pro"/>
          <w:i/>
          <w:sz w:val="24"/>
          <w:szCs w:val="24"/>
        </w:rPr>
      </w:pPr>
      <w:r>
        <w:rPr>
          <w:rFonts w:ascii="Source Sans Pro" w:hAnsi="Source Sans Pro"/>
          <w:sz w:val="24"/>
          <w:szCs w:val="24"/>
        </w:rPr>
        <w:t>fotokopije dokazil o usposobljenosti za delo z motorno žago</w:t>
      </w:r>
      <w:r w:rsidR="00630298" w:rsidRPr="00630298">
        <w:rPr>
          <w:rFonts w:ascii="Source Sans Pro" w:hAnsi="Source Sans Pro"/>
          <w:sz w:val="24"/>
          <w:szCs w:val="24"/>
        </w:rPr>
        <w:t xml:space="preserve"> </w:t>
      </w:r>
      <w:r w:rsidR="00630298">
        <w:rPr>
          <w:rFonts w:ascii="Source Sans Pro" w:hAnsi="Source Sans Pro"/>
          <w:sz w:val="24"/>
          <w:szCs w:val="24"/>
        </w:rPr>
        <w:t xml:space="preserve"> (</w:t>
      </w:r>
      <w:r w:rsidR="00630298" w:rsidRPr="00860A5F">
        <w:rPr>
          <w:rFonts w:ascii="Source Sans Pro" w:hAnsi="Source Sans Pro"/>
          <w:sz w:val="24"/>
          <w:szCs w:val="24"/>
        </w:rPr>
        <w:t>za…….….. delavcev) ;</w:t>
      </w:r>
    </w:p>
    <w:p w14:paraId="39DA5E0D" w14:textId="77777777" w:rsidR="00860A5F" w:rsidRPr="00860A5F" w:rsidRDefault="00860A5F" w:rsidP="00860A5F">
      <w:pPr>
        <w:jc w:val="both"/>
        <w:rPr>
          <w:rFonts w:ascii="Source Sans Pro" w:hAnsi="Source Sans Pro"/>
          <w:i/>
        </w:rPr>
      </w:pPr>
    </w:p>
    <w:p w14:paraId="20A02F05" w14:textId="1F2EAAA4" w:rsidR="00860A5F" w:rsidRPr="00860A5F" w:rsidRDefault="00860A5F" w:rsidP="00860A5F">
      <w:pPr>
        <w:jc w:val="both"/>
        <w:rPr>
          <w:rFonts w:ascii="Source Sans Pro" w:hAnsi="Source Sans Pro"/>
          <w:i/>
        </w:rPr>
      </w:pPr>
      <w:r w:rsidRPr="00860A5F">
        <w:rPr>
          <w:rFonts w:ascii="Source Sans Pro" w:hAnsi="Source Sans Pro"/>
        </w:rPr>
        <w:t>Izjavljamo, da bomo v času pogodbenega dela z</w:t>
      </w:r>
      <w:r w:rsidR="00D1664E">
        <w:rPr>
          <w:rFonts w:ascii="Source Sans Pro" w:hAnsi="Source Sans Pro"/>
        </w:rPr>
        <w:t>aposlovali</w:t>
      </w:r>
      <w:r w:rsidRPr="00860A5F">
        <w:rPr>
          <w:rFonts w:ascii="Source Sans Pro" w:hAnsi="Source Sans Pro"/>
        </w:rPr>
        <w:t xml:space="preserve"> zadostno število delavcev oz. minimalno 40 delavcev, skladno z zahtevami za kadrovsko sposobnost.</w:t>
      </w:r>
    </w:p>
    <w:p w14:paraId="7EC77C0A" w14:textId="77777777" w:rsidR="00860A5F" w:rsidRPr="00860A5F" w:rsidRDefault="00860A5F" w:rsidP="00860A5F">
      <w:pPr>
        <w:rPr>
          <w:rFonts w:ascii="Source Sans Pro" w:hAnsi="Source Sans Pro"/>
          <w:i/>
        </w:rPr>
      </w:pPr>
    </w:p>
    <w:p w14:paraId="3434DC6D" w14:textId="6AF91CDC" w:rsidR="00BF7797" w:rsidRPr="00860A5F" w:rsidRDefault="00BF7797" w:rsidP="00B55720">
      <w:pPr>
        <w:jc w:val="right"/>
        <w:rPr>
          <w:rFonts w:ascii="Source Sans Pro" w:hAnsi="Source Sans Pro" w:cs="Arial"/>
        </w:rPr>
      </w:pPr>
    </w:p>
    <w:p w14:paraId="71D506E6" w14:textId="77777777" w:rsidR="00BF7797" w:rsidRPr="00860A5F" w:rsidRDefault="00BF7797" w:rsidP="00B55720">
      <w:pPr>
        <w:jc w:val="right"/>
        <w:rPr>
          <w:rFonts w:ascii="Source Sans Pro" w:hAnsi="Source Sans Pro" w:cs="Arial"/>
        </w:rPr>
      </w:pPr>
    </w:p>
    <w:p w14:paraId="7C0514D4" w14:textId="77777777" w:rsidR="00E13157" w:rsidRPr="00941458" w:rsidRDefault="00E13157" w:rsidP="00B55720">
      <w:pPr>
        <w:jc w:val="right"/>
        <w:rPr>
          <w:rFonts w:ascii="Source Sans Pro" w:hAnsi="Source Sans Pro" w:cs="Arial"/>
        </w:rPr>
      </w:pPr>
    </w:p>
    <w:tbl>
      <w:tblPr>
        <w:tblStyle w:val="TableGrid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1397"/>
        <w:gridCol w:w="2743"/>
        <w:gridCol w:w="4635"/>
      </w:tblGrid>
      <w:tr w:rsidR="00E13157" w:rsidRPr="00DC0B45" w14:paraId="10934E36" w14:textId="77777777" w:rsidTr="00E13157">
        <w:tc>
          <w:tcPr>
            <w:tcW w:w="1715" w:type="dxa"/>
          </w:tcPr>
          <w:p w14:paraId="7B2980E5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 w:val="restart"/>
          </w:tcPr>
          <w:p w14:paraId="0242B9A5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4D8AA82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17122695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E5ED515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7214DE4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2743" w:type="dxa"/>
          </w:tcPr>
          <w:p w14:paraId="5E40FFA3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  <w:hideMark/>
          </w:tcPr>
          <w:p w14:paraId="23B5CD57" w14:textId="0079DDDC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E13157" w:rsidRPr="00DC0B45" w14:paraId="7CB9CC45" w14:textId="77777777" w:rsidTr="00E13157">
        <w:tc>
          <w:tcPr>
            <w:tcW w:w="1715" w:type="dxa"/>
          </w:tcPr>
          <w:p w14:paraId="7E2C2BA8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7F93B527" w14:textId="77777777" w:rsidR="00E13157" w:rsidRPr="00DC0B4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3E9FD606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60999360" w14:textId="7E9BEB53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7EB7AD9A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_____________________</w:t>
            </w:r>
          </w:p>
          <w:p w14:paraId="678BE414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E13157" w:rsidRPr="00DC0B45" w14:paraId="3BE81F14" w14:textId="77777777" w:rsidTr="00E13157">
        <w:tc>
          <w:tcPr>
            <w:tcW w:w="1715" w:type="dxa"/>
          </w:tcPr>
          <w:p w14:paraId="7EDE80AD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38FB78BD" w14:textId="77777777" w:rsidR="00E13157" w:rsidRPr="00DC0B4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4FC45A97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2253C94C" w14:textId="14E27C39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35E2BE6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______________________</w:t>
            </w:r>
          </w:p>
          <w:p w14:paraId="4EC6CE60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52FD12D0" w14:textId="77777777" w:rsidR="00B55720" w:rsidRPr="00DC0B45" w:rsidRDefault="00B55720" w:rsidP="00E13157">
      <w:pPr>
        <w:rPr>
          <w:rFonts w:ascii="Source Sans Pro" w:hAnsi="Source Sans Pro" w:cs="Arial"/>
        </w:rPr>
      </w:pPr>
    </w:p>
    <w:sectPr w:rsidR="00B55720" w:rsidRPr="00DC0B45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E245" w14:textId="77777777" w:rsidR="006F1A89" w:rsidRDefault="006F1A89" w:rsidP="00A05ABC">
      <w:r>
        <w:separator/>
      </w:r>
    </w:p>
  </w:endnote>
  <w:endnote w:type="continuationSeparator" w:id="0">
    <w:p w14:paraId="2F0EC492" w14:textId="77777777" w:rsidR="006F1A89" w:rsidRDefault="006F1A89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374340"/>
      <w:docPartObj>
        <w:docPartGallery w:val="Page Numbers (Bottom of Page)"/>
        <w:docPartUnique/>
      </w:docPartObj>
    </w:sdtPr>
    <w:sdtContent>
      <w:p w14:paraId="4753E6CE" w14:textId="01CFBA7E" w:rsidR="00BF7797" w:rsidRDefault="00BF779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D6F709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3DD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75EF7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15B5B3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BB93A" w14:textId="77777777" w:rsidR="006F1A89" w:rsidRDefault="006F1A89" w:rsidP="00A05ABC">
      <w:r>
        <w:separator/>
      </w:r>
    </w:p>
  </w:footnote>
  <w:footnote w:type="continuationSeparator" w:id="0">
    <w:p w14:paraId="6FD98A0C" w14:textId="77777777" w:rsidR="006F1A89" w:rsidRDefault="006F1A89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1F64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FD60216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501B0020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FC6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675AB062" wp14:editId="1D2D98B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8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9" w15:restartNumberingAfterBreak="0">
    <w:nsid w:val="00000011"/>
    <w:multiLevelType w:val="singleLevel"/>
    <w:tmpl w:val="00000011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0" w15:restartNumberingAfterBreak="0">
    <w:nsid w:val="00000018"/>
    <w:multiLevelType w:val="singleLevel"/>
    <w:tmpl w:val="00000018"/>
    <w:name w:val="WW8Num2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1" w15:restartNumberingAfterBreak="0">
    <w:nsid w:val="06A341DB"/>
    <w:multiLevelType w:val="hybridMultilevel"/>
    <w:tmpl w:val="D8640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640DDF"/>
    <w:multiLevelType w:val="hybridMultilevel"/>
    <w:tmpl w:val="1BF02F30"/>
    <w:lvl w:ilvl="0" w:tplc="FFFFFFFF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numFmt w:val="bullet"/>
      <w:lvlText w:val=""/>
      <w:lvlJc w:val="left"/>
      <w:pPr>
        <w:ind w:left="1425" w:hanging="705"/>
      </w:pPr>
      <w:rPr>
        <w:rFonts w:ascii="Symbol" w:eastAsia="Times New Roman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AB588D"/>
    <w:multiLevelType w:val="hybridMultilevel"/>
    <w:tmpl w:val="F6328046"/>
    <w:lvl w:ilvl="0" w:tplc="620A8DD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C30A2B"/>
    <w:multiLevelType w:val="hybridMultilevel"/>
    <w:tmpl w:val="A3A45202"/>
    <w:lvl w:ilvl="0" w:tplc="0000000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55842"/>
    <w:multiLevelType w:val="hybridMultilevel"/>
    <w:tmpl w:val="6C80D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1157F"/>
    <w:multiLevelType w:val="hybridMultilevel"/>
    <w:tmpl w:val="BD7EFA04"/>
    <w:lvl w:ilvl="0" w:tplc="39BA1E90">
      <w:start w:val="8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FC7ADC"/>
    <w:multiLevelType w:val="hybridMultilevel"/>
    <w:tmpl w:val="5C8CF0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8241B"/>
    <w:multiLevelType w:val="hybridMultilevel"/>
    <w:tmpl w:val="A0A68862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30B69"/>
    <w:multiLevelType w:val="hybridMultilevel"/>
    <w:tmpl w:val="B80E7D78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C7AAC"/>
    <w:multiLevelType w:val="multilevel"/>
    <w:tmpl w:val="13FE72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55B13603"/>
    <w:multiLevelType w:val="hybridMultilevel"/>
    <w:tmpl w:val="A7A88434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911D1"/>
    <w:multiLevelType w:val="hybridMultilevel"/>
    <w:tmpl w:val="55E0F74A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E5FD8"/>
    <w:multiLevelType w:val="hybridMultilevel"/>
    <w:tmpl w:val="3D58CD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34F4D"/>
    <w:multiLevelType w:val="hybridMultilevel"/>
    <w:tmpl w:val="839C8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47165"/>
    <w:multiLevelType w:val="hybridMultilevel"/>
    <w:tmpl w:val="E4DA2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82463"/>
    <w:multiLevelType w:val="hybridMultilevel"/>
    <w:tmpl w:val="20D88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B6FDA"/>
    <w:multiLevelType w:val="hybridMultilevel"/>
    <w:tmpl w:val="B86A5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90863"/>
    <w:multiLevelType w:val="hybridMultilevel"/>
    <w:tmpl w:val="82BCC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244692">
    <w:abstractNumId w:val="19"/>
  </w:num>
  <w:num w:numId="2" w16cid:durableId="1604454211">
    <w:abstractNumId w:val="18"/>
  </w:num>
  <w:num w:numId="3" w16cid:durableId="1011641515">
    <w:abstractNumId w:val="22"/>
  </w:num>
  <w:num w:numId="4" w16cid:durableId="1523324359">
    <w:abstractNumId w:val="13"/>
  </w:num>
  <w:num w:numId="5" w16cid:durableId="1431393958">
    <w:abstractNumId w:val="12"/>
  </w:num>
  <w:num w:numId="6" w16cid:durableId="2121217615">
    <w:abstractNumId w:val="21"/>
  </w:num>
  <w:num w:numId="7" w16cid:durableId="1936133559">
    <w:abstractNumId w:val="25"/>
  </w:num>
  <w:num w:numId="8" w16cid:durableId="551959946">
    <w:abstractNumId w:val="11"/>
  </w:num>
  <w:num w:numId="9" w16cid:durableId="1216700364">
    <w:abstractNumId w:val="24"/>
  </w:num>
  <w:num w:numId="10" w16cid:durableId="664554412">
    <w:abstractNumId w:val="16"/>
  </w:num>
  <w:num w:numId="11" w16cid:durableId="362247516">
    <w:abstractNumId w:val="0"/>
  </w:num>
  <w:num w:numId="12" w16cid:durableId="665399101">
    <w:abstractNumId w:val="1"/>
  </w:num>
  <w:num w:numId="13" w16cid:durableId="265819823">
    <w:abstractNumId w:val="2"/>
  </w:num>
  <w:num w:numId="14" w16cid:durableId="2027633704">
    <w:abstractNumId w:val="3"/>
  </w:num>
  <w:num w:numId="15" w16cid:durableId="1705868729">
    <w:abstractNumId w:val="4"/>
  </w:num>
  <w:num w:numId="16" w16cid:durableId="369494521">
    <w:abstractNumId w:val="5"/>
  </w:num>
  <w:num w:numId="17" w16cid:durableId="2067679371">
    <w:abstractNumId w:val="6"/>
  </w:num>
  <w:num w:numId="18" w16cid:durableId="1518545406">
    <w:abstractNumId w:val="7"/>
  </w:num>
  <w:num w:numId="19" w16cid:durableId="1670331180">
    <w:abstractNumId w:val="8"/>
  </w:num>
  <w:num w:numId="20" w16cid:durableId="1694572729">
    <w:abstractNumId w:val="9"/>
  </w:num>
  <w:num w:numId="21" w16cid:durableId="1422609037">
    <w:abstractNumId w:val="10"/>
  </w:num>
  <w:num w:numId="22" w16cid:durableId="1293440263">
    <w:abstractNumId w:val="14"/>
  </w:num>
  <w:num w:numId="23" w16cid:durableId="1057361578">
    <w:abstractNumId w:val="27"/>
  </w:num>
  <w:num w:numId="24" w16cid:durableId="1510025341">
    <w:abstractNumId w:val="20"/>
  </w:num>
  <w:num w:numId="25" w16cid:durableId="1912622085">
    <w:abstractNumId w:val="17"/>
  </w:num>
  <w:num w:numId="26" w16cid:durableId="404298535">
    <w:abstractNumId w:val="26"/>
  </w:num>
  <w:num w:numId="27" w16cid:durableId="1913807391">
    <w:abstractNumId w:val="28"/>
  </w:num>
  <w:num w:numId="28" w16cid:durableId="2134134428">
    <w:abstractNumId w:val="15"/>
  </w:num>
  <w:num w:numId="29" w16cid:durableId="21295403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20"/>
    <w:rsid w:val="00000A32"/>
    <w:rsid w:val="00020E5B"/>
    <w:rsid w:val="00056969"/>
    <w:rsid w:val="0006670B"/>
    <w:rsid w:val="000C30A8"/>
    <w:rsid w:val="000F4055"/>
    <w:rsid w:val="00185F4B"/>
    <w:rsid w:val="00196C26"/>
    <w:rsid w:val="001B54FE"/>
    <w:rsid w:val="00234E20"/>
    <w:rsid w:val="00296D03"/>
    <w:rsid w:val="002C7B64"/>
    <w:rsid w:val="003236B1"/>
    <w:rsid w:val="0033011D"/>
    <w:rsid w:val="0036526B"/>
    <w:rsid w:val="003734D1"/>
    <w:rsid w:val="003D1D53"/>
    <w:rsid w:val="00422735"/>
    <w:rsid w:val="00480D81"/>
    <w:rsid w:val="00493693"/>
    <w:rsid w:val="00496365"/>
    <w:rsid w:val="00496C6E"/>
    <w:rsid w:val="004A44B3"/>
    <w:rsid w:val="00515983"/>
    <w:rsid w:val="00524004"/>
    <w:rsid w:val="00546255"/>
    <w:rsid w:val="00585CAF"/>
    <w:rsid w:val="00611979"/>
    <w:rsid w:val="00630298"/>
    <w:rsid w:val="0063725A"/>
    <w:rsid w:val="00640D40"/>
    <w:rsid w:val="00647277"/>
    <w:rsid w:val="006A2754"/>
    <w:rsid w:val="006F1A89"/>
    <w:rsid w:val="007028B5"/>
    <w:rsid w:val="007059DF"/>
    <w:rsid w:val="00726FAD"/>
    <w:rsid w:val="00743145"/>
    <w:rsid w:val="00754264"/>
    <w:rsid w:val="007E3205"/>
    <w:rsid w:val="00803CFB"/>
    <w:rsid w:val="00845E55"/>
    <w:rsid w:val="00860A5F"/>
    <w:rsid w:val="00864A4E"/>
    <w:rsid w:val="008A018F"/>
    <w:rsid w:val="00911156"/>
    <w:rsid w:val="00914DB0"/>
    <w:rsid w:val="00941458"/>
    <w:rsid w:val="00961F7E"/>
    <w:rsid w:val="00986832"/>
    <w:rsid w:val="009A1197"/>
    <w:rsid w:val="009B0BB5"/>
    <w:rsid w:val="00A024C3"/>
    <w:rsid w:val="00A05ABC"/>
    <w:rsid w:val="00A150A6"/>
    <w:rsid w:val="00A42D32"/>
    <w:rsid w:val="00A6104B"/>
    <w:rsid w:val="00A65941"/>
    <w:rsid w:val="00AA1331"/>
    <w:rsid w:val="00AA1D0F"/>
    <w:rsid w:val="00AE31A4"/>
    <w:rsid w:val="00B0515E"/>
    <w:rsid w:val="00B55720"/>
    <w:rsid w:val="00B93034"/>
    <w:rsid w:val="00BF7797"/>
    <w:rsid w:val="00C067F1"/>
    <w:rsid w:val="00C12D8F"/>
    <w:rsid w:val="00C135F5"/>
    <w:rsid w:val="00C30DD5"/>
    <w:rsid w:val="00CB3C88"/>
    <w:rsid w:val="00CE4F61"/>
    <w:rsid w:val="00CF23BA"/>
    <w:rsid w:val="00D108B8"/>
    <w:rsid w:val="00D1664E"/>
    <w:rsid w:val="00DC0B45"/>
    <w:rsid w:val="00DC167A"/>
    <w:rsid w:val="00DD135C"/>
    <w:rsid w:val="00E03789"/>
    <w:rsid w:val="00E13157"/>
    <w:rsid w:val="00E32DA6"/>
    <w:rsid w:val="00EB5B38"/>
    <w:rsid w:val="00EF135F"/>
    <w:rsid w:val="00EF258E"/>
    <w:rsid w:val="00F004DD"/>
    <w:rsid w:val="00F254D0"/>
    <w:rsid w:val="00F506EB"/>
    <w:rsid w:val="00F64621"/>
    <w:rsid w:val="00F858DE"/>
    <w:rsid w:val="00FC1312"/>
    <w:rsid w:val="00FE2B1E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2D001"/>
  <w15:chartTrackingRefBased/>
  <w15:docId w15:val="{78EFC7AA-06BF-423A-9FA4-71E1C9C0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B5572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aliases w:val="Odstavek seznama_IP Char,Seznam_IP_1 Char"/>
    <w:link w:val="ListParagraph"/>
    <w:uiPriority w:val="34"/>
    <w:rsid w:val="00B55720"/>
    <w:rPr>
      <w:rFonts w:ascii="Arial" w:eastAsia="Calibri" w:hAnsi="Arial" w:cs="Times New Roman"/>
      <w:sz w:val="20"/>
      <w:szCs w:val="22"/>
      <w:lang w:val="sl-SI"/>
    </w:rPr>
  </w:style>
  <w:style w:type="table" w:styleId="TableGrid">
    <w:name w:val="Table Grid"/>
    <w:basedOn w:val="TableNormal"/>
    <w:uiPriority w:val="59"/>
    <w:rsid w:val="00B55720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067F1"/>
    <w:pPr>
      <w:jc w:val="both"/>
    </w:pPr>
    <w:rPr>
      <w:rFonts w:ascii="Times New Roman" w:hAnsi="Times New Roman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C067F1"/>
    <w:rPr>
      <w:rFonts w:ascii="Times New Roman" w:eastAsia="Times New Roman" w:hAnsi="Times New Roman" w:cs="Times New Roman"/>
      <w:b/>
      <w:szCs w:val="20"/>
      <w:lang w:val="sl-SI" w:eastAsia="sl-SI"/>
    </w:rPr>
  </w:style>
  <w:style w:type="paragraph" w:styleId="BodyText">
    <w:name w:val="Body Text"/>
    <w:aliases w:val="notranji text"/>
    <w:basedOn w:val="Normal"/>
    <w:link w:val="BodyTextChar"/>
    <w:rsid w:val="00C067F1"/>
    <w:pPr>
      <w:spacing w:line="360" w:lineRule="auto"/>
      <w:jc w:val="both"/>
    </w:pPr>
    <w:rPr>
      <w:rFonts w:ascii="Times New Roman" w:hAnsi="Times New Roman"/>
      <w:szCs w:val="20"/>
    </w:rPr>
  </w:style>
  <w:style w:type="character" w:customStyle="1" w:styleId="BodyTextChar">
    <w:name w:val="Body Text Char"/>
    <w:aliases w:val="notranji text Char"/>
    <w:basedOn w:val="DefaultParagraphFont"/>
    <w:link w:val="BodyText"/>
    <w:rsid w:val="00C067F1"/>
    <w:rPr>
      <w:rFonts w:ascii="Times New Roman" w:eastAsia="Times New Roman" w:hAnsi="Times New Roman" w:cs="Times New Roman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12</cp:revision>
  <cp:lastPrinted>2022-10-26T11:58:00Z</cp:lastPrinted>
  <dcterms:created xsi:type="dcterms:W3CDTF">2022-06-01T11:46:00Z</dcterms:created>
  <dcterms:modified xsi:type="dcterms:W3CDTF">2022-10-26T11:58:00Z</dcterms:modified>
</cp:coreProperties>
</file>